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4B5A5724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7A4EFF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378B62E2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5B6AF1">
        <w:rPr>
          <w:rFonts w:ascii="Arial" w:hAnsi="Arial" w:cs="Arial"/>
          <w:b/>
          <w:color w:val="000000"/>
        </w:rPr>
        <w:t>11 Staff Personal Safety</w:t>
      </w:r>
    </w:p>
    <w:p w14:paraId="7DE6D84D" w14:textId="77777777" w:rsidR="005B6AF1" w:rsidRPr="007D73FB" w:rsidRDefault="005B6AF1" w:rsidP="005B6AF1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1C04F105" w14:textId="77777777" w:rsidR="005B6AF1" w:rsidRPr="007D73FB" w:rsidRDefault="005B6AF1" w:rsidP="005B6AF1">
      <w:pPr>
        <w:numPr>
          <w:ilvl w:val="0"/>
          <w:numId w:val="4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Pr="007D73FB">
        <w:rPr>
          <w:rFonts w:ascii="Arial" w:hAnsi="Arial" w:cs="Arial"/>
          <w:sz w:val="22"/>
          <w:szCs w:val="22"/>
        </w:rPr>
        <w:t xml:space="preserve">taff </w:t>
      </w:r>
      <w:r>
        <w:rPr>
          <w:rFonts w:ascii="Arial" w:hAnsi="Arial" w:cs="Arial"/>
          <w:sz w:val="22"/>
          <w:szCs w:val="22"/>
        </w:rPr>
        <w:t xml:space="preserve">who are </w:t>
      </w:r>
      <w:r w:rsidRPr="007D73FB">
        <w:rPr>
          <w:rFonts w:ascii="Arial" w:hAnsi="Arial" w:cs="Arial"/>
          <w:sz w:val="22"/>
          <w:szCs w:val="22"/>
        </w:rPr>
        <w:t>in the buildin</w:t>
      </w:r>
      <w:r>
        <w:rPr>
          <w:rFonts w:ascii="Arial" w:hAnsi="Arial" w:cs="Arial"/>
          <w:sz w:val="22"/>
          <w:szCs w:val="22"/>
        </w:rPr>
        <w:t xml:space="preserve">g early in the morning </w:t>
      </w:r>
      <w:r w:rsidRPr="007D73FB">
        <w:rPr>
          <w:rFonts w:ascii="Arial" w:hAnsi="Arial" w:cs="Arial"/>
          <w:sz w:val="22"/>
          <w:szCs w:val="22"/>
        </w:rPr>
        <w:t xml:space="preserve">or late in the evening, ensure </w:t>
      </w:r>
      <w:r>
        <w:rPr>
          <w:rFonts w:ascii="Arial" w:hAnsi="Arial" w:cs="Arial"/>
          <w:sz w:val="22"/>
          <w:szCs w:val="22"/>
        </w:rPr>
        <w:t xml:space="preserve">that </w:t>
      </w:r>
      <w:r w:rsidRPr="007D73FB">
        <w:rPr>
          <w:rFonts w:ascii="Arial" w:hAnsi="Arial" w:cs="Arial"/>
          <w:sz w:val="22"/>
          <w:szCs w:val="22"/>
        </w:rPr>
        <w:t>doors and windows are locked.</w:t>
      </w:r>
    </w:p>
    <w:p w14:paraId="049F07CA" w14:textId="77777777" w:rsidR="005B6AF1" w:rsidRPr="007D73FB" w:rsidRDefault="005B6AF1" w:rsidP="005B6AF1">
      <w:pPr>
        <w:numPr>
          <w:ilvl w:val="0"/>
          <w:numId w:val="4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 possible, t</w:t>
      </w:r>
      <w:r w:rsidRPr="007D73FB">
        <w:rPr>
          <w:rFonts w:ascii="Arial" w:hAnsi="Arial" w:cs="Arial"/>
          <w:sz w:val="22"/>
          <w:szCs w:val="22"/>
        </w:rPr>
        <w:t xml:space="preserve">he last two </w:t>
      </w:r>
      <w:r>
        <w:rPr>
          <w:rFonts w:ascii="Arial" w:hAnsi="Arial" w:cs="Arial"/>
          <w:sz w:val="22"/>
          <w:szCs w:val="22"/>
        </w:rPr>
        <w:t>members of staff in the building</w:t>
      </w:r>
      <w:r w:rsidRPr="007D73FB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>
        <w:rPr>
          <w:rFonts w:ascii="Arial" w:hAnsi="Arial" w:cs="Arial"/>
          <w:sz w:val="22"/>
          <w:szCs w:val="22"/>
        </w:rPr>
        <w:t>.</w:t>
      </w:r>
    </w:p>
    <w:p w14:paraId="63FA81FC" w14:textId="77777777" w:rsidR="005B6AF1" w:rsidRPr="000C2F53" w:rsidRDefault="005B6AF1" w:rsidP="005B6AF1">
      <w:pPr>
        <w:numPr>
          <w:ilvl w:val="0"/>
          <w:numId w:val="4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>
        <w:rPr>
          <w:rFonts w:ascii="Arial" w:hAnsi="Arial" w:cs="Arial"/>
          <w:sz w:val="22"/>
          <w:szCs w:val="22"/>
        </w:rPr>
        <w:t>identifications</w:t>
      </w:r>
      <w:r w:rsidRPr="007D73FB">
        <w:rPr>
          <w:rFonts w:ascii="Arial" w:hAnsi="Arial" w:cs="Arial"/>
          <w:sz w:val="22"/>
          <w:szCs w:val="22"/>
        </w:rPr>
        <w:t xml:space="preserve"> are verified</w:t>
      </w:r>
      <w:r>
        <w:rPr>
          <w:rFonts w:ascii="Arial" w:hAnsi="Arial" w:cs="Arial"/>
          <w:sz w:val="22"/>
          <w:szCs w:val="22"/>
        </w:rPr>
        <w:t>.</w:t>
      </w:r>
    </w:p>
    <w:p w14:paraId="1C5983D4" w14:textId="77777777" w:rsidR="005B6AF1" w:rsidRPr="007D73FB" w:rsidRDefault="005B6AF1" w:rsidP="005B6AF1">
      <w:pPr>
        <w:numPr>
          <w:ilvl w:val="0"/>
          <w:numId w:val="4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When taking cash to the bank,</w:t>
      </w:r>
      <w:r>
        <w:rPr>
          <w:rFonts w:ascii="Arial" w:hAnsi="Arial" w:cs="Arial"/>
          <w:sz w:val="22"/>
          <w:szCs w:val="22"/>
        </w:rPr>
        <w:t xml:space="preserve"> members of</w:t>
      </w:r>
      <w:r w:rsidRPr="007D73FB">
        <w:rPr>
          <w:rFonts w:ascii="Arial" w:hAnsi="Arial" w:cs="Arial"/>
          <w:sz w:val="22"/>
          <w:szCs w:val="22"/>
        </w:rPr>
        <w:t xml:space="preserve"> sta</w:t>
      </w:r>
      <w:r>
        <w:rPr>
          <w:rFonts w:ascii="Arial" w:hAnsi="Arial" w:cs="Arial"/>
          <w:sz w:val="22"/>
          <w:szCs w:val="22"/>
        </w:rPr>
        <w:t>ff are aware of personal safety. The setting manager</w:t>
      </w:r>
      <w:r w:rsidRPr="007D73FB">
        <w:rPr>
          <w:rFonts w:ascii="Arial" w:hAnsi="Arial" w:cs="Arial"/>
          <w:sz w:val="22"/>
          <w:szCs w:val="22"/>
        </w:rPr>
        <w:t xml:space="preserve"> carr</w:t>
      </w:r>
      <w:r>
        <w:rPr>
          <w:rFonts w:ascii="Arial" w:hAnsi="Arial" w:cs="Arial"/>
          <w:sz w:val="22"/>
          <w:szCs w:val="22"/>
        </w:rPr>
        <w:t>ies</w:t>
      </w:r>
      <w:r w:rsidRPr="007D73FB">
        <w:rPr>
          <w:rFonts w:ascii="Arial" w:hAnsi="Arial" w:cs="Arial"/>
          <w:sz w:val="22"/>
          <w:szCs w:val="22"/>
        </w:rPr>
        <w:t xml:space="preserve"> out a risk assessment and develop</w:t>
      </w:r>
      <w:r>
        <w:rPr>
          <w:rFonts w:ascii="Arial" w:hAnsi="Arial" w:cs="Arial"/>
          <w:sz w:val="22"/>
          <w:szCs w:val="22"/>
        </w:rPr>
        <w:t>s</w:t>
      </w:r>
      <w:r w:rsidRPr="007D73FB">
        <w:rPr>
          <w:rFonts w:ascii="Arial" w:hAnsi="Arial" w:cs="Arial"/>
          <w:sz w:val="22"/>
          <w:szCs w:val="22"/>
        </w:rPr>
        <w:t xml:space="preserve"> an agreed procedure appropriate to the setting, staff, and location.</w:t>
      </w:r>
    </w:p>
    <w:p w14:paraId="31232958" w14:textId="77777777" w:rsidR="005B6AF1" w:rsidRPr="007D73FB" w:rsidRDefault="005B6AF1" w:rsidP="005B6AF1">
      <w:pPr>
        <w:numPr>
          <w:ilvl w:val="0"/>
          <w:numId w:val="4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7D73FB">
        <w:rPr>
          <w:rFonts w:ascii="Arial" w:hAnsi="Arial" w:cs="Arial"/>
          <w:sz w:val="22"/>
          <w:szCs w:val="22"/>
        </w:rPr>
        <w:t>taff make a note in</w:t>
      </w:r>
      <w:r>
        <w:rPr>
          <w:rFonts w:ascii="Arial" w:hAnsi="Arial" w:cs="Arial"/>
          <w:sz w:val="22"/>
          <w:szCs w:val="22"/>
        </w:rPr>
        <w:t xml:space="preserve"> the shared diary</w:t>
      </w:r>
      <w:r w:rsidRPr="007D73FB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2CF5D9D4" w14:textId="77777777" w:rsidR="005B6AF1" w:rsidRDefault="005B6AF1" w:rsidP="005B6AF1">
      <w:pPr>
        <w:numPr>
          <w:ilvl w:val="0"/>
          <w:numId w:val="4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managers liaises</w:t>
      </w:r>
      <w:r w:rsidRPr="007D73FB">
        <w:rPr>
          <w:rFonts w:ascii="Arial" w:hAnsi="Arial" w:cs="Arial"/>
          <w:sz w:val="22"/>
          <w:szCs w:val="22"/>
        </w:rPr>
        <w:t xml:space="preserve"> with local </w:t>
      </w:r>
      <w:r>
        <w:rPr>
          <w:rFonts w:ascii="Arial" w:hAnsi="Arial" w:cs="Arial"/>
          <w:sz w:val="22"/>
          <w:szCs w:val="22"/>
        </w:rPr>
        <w:t>police for advice on</w:t>
      </w:r>
      <w:r w:rsidRPr="007D73FB">
        <w:rPr>
          <w:rFonts w:ascii="Arial" w:hAnsi="Arial" w:cs="Arial"/>
          <w:sz w:val="22"/>
          <w:szCs w:val="22"/>
        </w:rPr>
        <w:t xml:space="preserve"> any issues or concerns.</w:t>
      </w:r>
    </w:p>
    <w:p w14:paraId="6EB27114" w14:textId="77777777" w:rsidR="005B6AF1" w:rsidRPr="007D73FB" w:rsidRDefault="005B6AF1" w:rsidP="005B6AF1">
      <w:pPr>
        <w:spacing w:before="120" w:after="120" w:line="360" w:lineRule="auto"/>
        <w:rPr>
          <w:rFonts w:ascii="Arial" w:hAnsi="Arial" w:cs="Arial"/>
          <w:b/>
          <w:bCs/>
        </w:rPr>
      </w:pPr>
      <w:r w:rsidRPr="285DFCB0">
        <w:rPr>
          <w:rFonts w:ascii="Arial" w:hAnsi="Arial" w:cs="Arial"/>
          <w:b/>
          <w:bCs/>
        </w:rPr>
        <w:t xml:space="preserve">Home visits </w:t>
      </w:r>
    </w:p>
    <w:p w14:paraId="4EA90F04" w14:textId="77777777" w:rsidR="005B6AF1" w:rsidRPr="00283A81" w:rsidRDefault="005B6AF1" w:rsidP="005B6AF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Home visits are </w:t>
      </w:r>
      <w:r w:rsidRPr="00283A81">
        <w:rPr>
          <w:rFonts w:ascii="Arial" w:hAnsi="Arial" w:cs="Arial"/>
          <w:sz w:val="22"/>
          <w:szCs w:val="22"/>
        </w:rPr>
        <w:t xml:space="preserve">done at the </w:t>
      </w:r>
      <w:r>
        <w:rPr>
          <w:rFonts w:ascii="Arial" w:hAnsi="Arial" w:cs="Arial"/>
          <w:sz w:val="22"/>
          <w:szCs w:val="22"/>
        </w:rPr>
        <w:t xml:space="preserve">setting </w:t>
      </w:r>
      <w:r w:rsidRPr="00283A81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anager’s discretion under </w:t>
      </w:r>
      <w:r w:rsidRPr="00283A81">
        <w:rPr>
          <w:rFonts w:ascii="Arial" w:hAnsi="Arial" w:cs="Arial"/>
          <w:sz w:val="22"/>
          <w:szCs w:val="22"/>
        </w:rPr>
        <w:t xml:space="preserve">the following </w:t>
      </w:r>
      <w:r>
        <w:rPr>
          <w:rFonts w:ascii="Arial" w:hAnsi="Arial" w:cs="Arial"/>
          <w:sz w:val="22"/>
          <w:szCs w:val="22"/>
        </w:rPr>
        <w:t>health and safety considerations</w:t>
      </w:r>
      <w:r w:rsidRPr="00283A81">
        <w:rPr>
          <w:rFonts w:ascii="Arial" w:hAnsi="Arial" w:cs="Arial"/>
          <w:sz w:val="22"/>
          <w:szCs w:val="22"/>
        </w:rPr>
        <w:t>:</w:t>
      </w:r>
    </w:p>
    <w:p w14:paraId="46B1E4F1" w14:textId="77777777" w:rsidR="005B6AF1" w:rsidRPr="007D73FB" w:rsidRDefault="005B6AF1" w:rsidP="005B6AF1">
      <w:pPr>
        <w:numPr>
          <w:ilvl w:val="0"/>
          <w:numId w:val="4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7D73FB">
        <w:rPr>
          <w:rFonts w:ascii="Arial" w:hAnsi="Arial" w:cs="Arial"/>
          <w:sz w:val="22"/>
          <w:szCs w:val="22"/>
        </w:rPr>
        <w:t xml:space="preserve">taff </w:t>
      </w:r>
      <w:r>
        <w:rPr>
          <w:rFonts w:ascii="Arial" w:hAnsi="Arial" w:cs="Arial"/>
          <w:sz w:val="22"/>
          <w:szCs w:val="22"/>
        </w:rPr>
        <w:t xml:space="preserve">normally </w:t>
      </w:r>
      <w:r w:rsidRPr="007D73FB">
        <w:rPr>
          <w:rFonts w:ascii="Arial" w:hAnsi="Arial" w:cs="Arial"/>
          <w:sz w:val="22"/>
          <w:szCs w:val="22"/>
        </w:rPr>
        <w:t>do ho</w:t>
      </w:r>
      <w:r>
        <w:rPr>
          <w:rFonts w:ascii="Arial" w:hAnsi="Arial" w:cs="Arial"/>
          <w:sz w:val="22"/>
          <w:szCs w:val="22"/>
        </w:rPr>
        <w:t xml:space="preserve">me visits in </w:t>
      </w:r>
      <w:proofErr w:type="gramStart"/>
      <w:r>
        <w:rPr>
          <w:rFonts w:ascii="Arial" w:hAnsi="Arial" w:cs="Arial"/>
          <w:sz w:val="22"/>
          <w:szCs w:val="22"/>
        </w:rPr>
        <w:t>pairs;</w:t>
      </w:r>
      <w:proofErr w:type="gramEnd"/>
      <w:r>
        <w:rPr>
          <w:rFonts w:ascii="Arial" w:hAnsi="Arial" w:cs="Arial"/>
          <w:sz w:val="22"/>
          <w:szCs w:val="22"/>
        </w:rPr>
        <w:t xml:space="preserve"> usually manager or deputy and</w:t>
      </w:r>
      <w:r w:rsidRPr="007D73FB">
        <w:rPr>
          <w:rFonts w:ascii="Arial" w:hAnsi="Arial" w:cs="Arial"/>
          <w:sz w:val="22"/>
          <w:szCs w:val="22"/>
        </w:rPr>
        <w:t xml:space="preserve"> key person.</w:t>
      </w:r>
    </w:p>
    <w:p w14:paraId="31A8DF3F" w14:textId="77777777" w:rsidR="005B6AF1" w:rsidRDefault="005B6AF1" w:rsidP="005B6AF1">
      <w:pPr>
        <w:numPr>
          <w:ilvl w:val="0"/>
          <w:numId w:val="4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Each home visit is recorded in the diary with the name and address of the family being visited, prior to the visit taking place.</w:t>
      </w:r>
    </w:p>
    <w:p w14:paraId="36894ABB" w14:textId="77777777" w:rsidR="005B6AF1" w:rsidRDefault="005B6AF1" w:rsidP="005B6AF1">
      <w:pPr>
        <w:numPr>
          <w:ilvl w:val="0"/>
          <w:numId w:val="4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 alert a contact person in the setting when they are leaving to do the home visit and what time they are expected to return</w:t>
      </w:r>
    </w:p>
    <w:p w14:paraId="4C04AF6A" w14:textId="77777777" w:rsidR="005B6AF1" w:rsidRPr="00283A81" w:rsidRDefault="005B6AF1" w:rsidP="005B6AF1">
      <w:pPr>
        <w:numPr>
          <w:ilvl w:val="0"/>
          <w:numId w:val="4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there is </w:t>
      </w:r>
      <w:r w:rsidRPr="007D73FB">
        <w:rPr>
          <w:rFonts w:ascii="Arial" w:hAnsi="Arial" w:cs="Arial"/>
          <w:sz w:val="22"/>
          <w:szCs w:val="22"/>
        </w:rPr>
        <w:t xml:space="preserve">reason for staff to </w:t>
      </w:r>
      <w:r>
        <w:rPr>
          <w:rFonts w:ascii="Arial" w:hAnsi="Arial" w:cs="Arial"/>
          <w:sz w:val="22"/>
          <w:szCs w:val="22"/>
        </w:rPr>
        <w:t xml:space="preserve">feel concerned about entering </w:t>
      </w:r>
      <w:r w:rsidRPr="007D73FB">
        <w:rPr>
          <w:rFonts w:ascii="Arial" w:hAnsi="Arial" w:cs="Arial"/>
          <w:sz w:val="22"/>
          <w:szCs w:val="22"/>
        </w:rPr>
        <w:t>premises</w:t>
      </w:r>
      <w:r>
        <w:rPr>
          <w:rFonts w:ascii="Arial" w:hAnsi="Arial" w:cs="Arial"/>
          <w:sz w:val="22"/>
          <w:szCs w:val="22"/>
        </w:rPr>
        <w:t xml:space="preserve"> on a visit</w:t>
      </w:r>
      <w:r w:rsidRPr="007D73FB">
        <w:rPr>
          <w:rFonts w:ascii="Arial" w:hAnsi="Arial" w:cs="Arial"/>
          <w:sz w:val="22"/>
          <w:szCs w:val="22"/>
        </w:rPr>
        <w:t>, they do not do so, for example, if a parent appears drunk or under the influence of drugs.</w:t>
      </w:r>
    </w:p>
    <w:p w14:paraId="6ACA5A49" w14:textId="77777777" w:rsidR="005B6AF1" w:rsidRPr="00283A81" w:rsidRDefault="005B6AF1" w:rsidP="005B6AF1">
      <w:pPr>
        <w:numPr>
          <w:ilvl w:val="0"/>
          <w:numId w:val="4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Members of staff carry work issued </w:t>
      </w:r>
      <w:r w:rsidRPr="007D73FB">
        <w:rPr>
          <w:rFonts w:ascii="Arial" w:hAnsi="Arial" w:cs="Arial"/>
          <w:sz w:val="22"/>
          <w:szCs w:val="22"/>
        </w:rPr>
        <w:t>mobile phone when going out on a home visit.</w:t>
      </w:r>
    </w:p>
    <w:p w14:paraId="6FF6881F" w14:textId="77777777" w:rsidR="005B6AF1" w:rsidRDefault="005B6AF1" w:rsidP="005B6AF1">
      <w:pPr>
        <w:numPr>
          <w:ilvl w:val="0"/>
          <w:numId w:val="4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staff do not return from the home visit at the expected time the contact person attempts to phone them and continues to do so until they </w:t>
      </w:r>
      <w:proofErr w:type="gramStart"/>
      <w:r>
        <w:rPr>
          <w:rFonts w:ascii="Arial" w:hAnsi="Arial" w:cs="Arial"/>
          <w:sz w:val="22"/>
          <w:szCs w:val="22"/>
        </w:rPr>
        <w:t>make</w:t>
      </w:r>
      <w:proofErr w:type="gramEnd"/>
      <w:r>
        <w:rPr>
          <w:rFonts w:ascii="Arial" w:hAnsi="Arial" w:cs="Arial"/>
          <w:sz w:val="22"/>
          <w:szCs w:val="22"/>
        </w:rPr>
        <w:t xml:space="preserve"> contact</w:t>
      </w:r>
    </w:p>
    <w:p w14:paraId="5FD0F2CA" w14:textId="77777777" w:rsidR="005B6AF1" w:rsidRDefault="005B6AF1" w:rsidP="005B6AF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If no contact is made after a reasonable amount of time has passed, the contact person rings the police. </w:t>
      </w:r>
    </w:p>
    <w:p w14:paraId="6DFF0E04" w14:textId="77777777" w:rsidR="005B6AF1" w:rsidRPr="007D73FB" w:rsidRDefault="005B6AF1" w:rsidP="005B6AF1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lastRenderedPageBreak/>
        <w:t>Dealing with agitated parents</w:t>
      </w:r>
      <w:r>
        <w:rPr>
          <w:rFonts w:ascii="Arial" w:hAnsi="Arial" w:cs="Arial"/>
          <w:b/>
        </w:rPr>
        <w:t>/visitors</w:t>
      </w:r>
      <w:r w:rsidRPr="007D73FB">
        <w:rPr>
          <w:rFonts w:ascii="Arial" w:hAnsi="Arial" w:cs="Arial"/>
          <w:b/>
        </w:rPr>
        <w:t xml:space="preserve"> in the setting</w:t>
      </w:r>
    </w:p>
    <w:p w14:paraId="6CC9991A" w14:textId="77777777" w:rsidR="005B6AF1" w:rsidRPr="007D73FB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a parent</w:t>
      </w:r>
      <w:r>
        <w:rPr>
          <w:rFonts w:ascii="Arial" w:hAnsi="Arial" w:cs="Arial"/>
          <w:sz w:val="22"/>
          <w:szCs w:val="22"/>
        </w:rPr>
        <w:t xml:space="preserve"> or visitor</w:t>
      </w:r>
      <w:r w:rsidRPr="007D73FB">
        <w:rPr>
          <w:rFonts w:ascii="Arial" w:hAnsi="Arial" w:cs="Arial"/>
          <w:sz w:val="22"/>
          <w:szCs w:val="22"/>
        </w:rPr>
        <w:t xml:space="preserve"> appears to be angry, mentally agitated, or possibly hostile, two</w:t>
      </w:r>
      <w:r>
        <w:rPr>
          <w:rFonts w:ascii="Arial" w:hAnsi="Arial" w:cs="Arial"/>
          <w:sz w:val="22"/>
          <w:szCs w:val="22"/>
        </w:rPr>
        <w:t xml:space="preserve"> members of staff will lead them</w:t>
      </w:r>
      <w:r w:rsidRPr="007D73FB">
        <w:rPr>
          <w:rFonts w:ascii="Arial" w:hAnsi="Arial" w:cs="Arial"/>
          <w:sz w:val="22"/>
          <w:szCs w:val="22"/>
        </w:rPr>
        <w:t xml:space="preserve"> away from the children to an area less open but will not shut the door behind them.</w:t>
      </w:r>
    </w:p>
    <w:p w14:paraId="0D0358C9" w14:textId="77777777" w:rsidR="005B6AF1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5471BE81" w14:textId="77777777" w:rsidR="005B6AF1" w:rsidRPr="000C2F53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2F53">
        <w:rPr>
          <w:rFonts w:ascii="Arial" w:hAnsi="Arial" w:cs="Arial"/>
          <w:sz w:val="22"/>
          <w:szCs w:val="22"/>
        </w:rPr>
        <w:t>Staff will try to empathise</w:t>
      </w:r>
      <w:r>
        <w:rPr>
          <w:rFonts w:ascii="Arial" w:hAnsi="Arial" w:cs="Arial"/>
          <w:sz w:val="22"/>
          <w:szCs w:val="22"/>
        </w:rPr>
        <w:t>,</w:t>
      </w:r>
      <w:r w:rsidRPr="000C2F53">
        <w:rPr>
          <w:rFonts w:ascii="Arial" w:hAnsi="Arial" w:cs="Arial"/>
          <w:sz w:val="22"/>
          <w:szCs w:val="22"/>
        </w:rPr>
        <w:t xml:space="preserve"> for example: ‘I can see that you are feeling angry at this time’.</w:t>
      </w:r>
    </w:p>
    <w:p w14:paraId="2AA65081" w14:textId="77777777" w:rsidR="005B6AF1" w:rsidRPr="007D73FB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Staff </w:t>
      </w:r>
      <w:r w:rsidRPr="007D73FB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496B1F15" w14:textId="77777777" w:rsidR="005B6AF1" w:rsidRPr="007C5282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7D73FB">
        <w:rPr>
          <w:rFonts w:ascii="Arial" w:hAnsi="Arial" w:cs="Arial"/>
          <w:sz w:val="22"/>
          <w:szCs w:val="22"/>
        </w:rPr>
        <w:t xml:space="preserve">taff will ensure that the language they use can be easily understood </w:t>
      </w:r>
    </w:p>
    <w:p w14:paraId="2D9447A4" w14:textId="77777777" w:rsidR="005B6AF1" w:rsidRPr="007D73FB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7D73FB">
        <w:rPr>
          <w:rFonts w:ascii="Arial" w:hAnsi="Arial" w:cs="Arial"/>
          <w:sz w:val="22"/>
          <w:szCs w:val="22"/>
        </w:rPr>
        <w:t xml:space="preserve">taff will make it </w:t>
      </w:r>
      <w:r>
        <w:rPr>
          <w:rFonts w:ascii="Arial" w:hAnsi="Arial" w:cs="Arial"/>
          <w:sz w:val="22"/>
          <w:szCs w:val="22"/>
        </w:rPr>
        <w:t>clear that they want to hear</w:t>
      </w:r>
      <w:r w:rsidRPr="007D73FB">
        <w:rPr>
          <w:rFonts w:ascii="Arial" w:hAnsi="Arial" w:cs="Arial"/>
          <w:sz w:val="22"/>
          <w:szCs w:val="22"/>
        </w:rPr>
        <w:t xml:space="preserve"> issues and seek solutions.</w:t>
      </w:r>
    </w:p>
    <w:p w14:paraId="2C8D1E58" w14:textId="77777777" w:rsidR="005B6AF1" w:rsidRPr="007D73FB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the person makes threats and continues to be angry,</w:t>
      </w:r>
      <w:r>
        <w:rPr>
          <w:rFonts w:ascii="Arial" w:hAnsi="Arial" w:cs="Arial"/>
          <w:sz w:val="22"/>
          <w:szCs w:val="22"/>
        </w:rPr>
        <w:t xml:space="preserve"> members of staff </w:t>
      </w:r>
      <w:r w:rsidRPr="007D73FB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reasonable’.</w:t>
      </w:r>
    </w:p>
    <w:p w14:paraId="3CD1DF8D" w14:textId="77777777" w:rsidR="005B6AF1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If threats continue, </w:t>
      </w:r>
      <w:r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 xml:space="preserve">staff will explain that the </w:t>
      </w:r>
      <w:r>
        <w:rPr>
          <w:rFonts w:ascii="Arial" w:hAnsi="Arial" w:cs="Arial"/>
          <w:sz w:val="22"/>
          <w:szCs w:val="22"/>
        </w:rPr>
        <w:t>police</w:t>
      </w:r>
      <w:r w:rsidRPr="007D73FB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A79E5EF" w14:textId="77777777" w:rsidR="005B6AF1" w:rsidRPr="007D73FB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55603B">
        <w:rPr>
          <w:rFonts w:ascii="Arial" w:hAnsi="Arial" w:cs="Arial"/>
          <w:sz w:val="22"/>
          <w:szCs w:val="22"/>
        </w:rPr>
        <w:t>01.12</w:t>
      </w:r>
      <w:r>
        <w:rPr>
          <w:rFonts w:ascii="Arial" w:hAnsi="Arial" w:cs="Arial"/>
          <w:sz w:val="22"/>
          <w:szCs w:val="22"/>
        </w:rPr>
        <w:t xml:space="preserve"> </w:t>
      </w:r>
      <w:r w:rsidRPr="0055603B">
        <w:rPr>
          <w:rFonts w:ascii="Arial" w:hAnsi="Arial" w:cs="Arial"/>
          <w:sz w:val="22"/>
          <w:szCs w:val="22"/>
        </w:rPr>
        <w:t xml:space="preserve">Threats and abuse towards staff and volunteers </w:t>
      </w:r>
      <w:r>
        <w:rPr>
          <w:rFonts w:ascii="Arial" w:hAnsi="Arial" w:cs="Arial"/>
          <w:sz w:val="22"/>
          <w:szCs w:val="22"/>
        </w:rPr>
        <w:t>is implemented where staff feel threatened or intimidated.</w:t>
      </w:r>
    </w:p>
    <w:p w14:paraId="1176E721" w14:textId="77777777" w:rsidR="005B6AF1" w:rsidRPr="007D73FB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After the event, it is recorded in the child’s file together with any decisions made with the </w:t>
      </w:r>
      <w:r>
        <w:rPr>
          <w:rFonts w:ascii="Arial" w:hAnsi="Arial" w:cs="Arial"/>
          <w:sz w:val="22"/>
          <w:szCs w:val="22"/>
        </w:rPr>
        <w:t>parents</w:t>
      </w:r>
      <w:r w:rsidRPr="007D73FB">
        <w:rPr>
          <w:rFonts w:ascii="Arial" w:hAnsi="Arial" w:cs="Arial"/>
          <w:sz w:val="22"/>
          <w:szCs w:val="22"/>
        </w:rPr>
        <w:t xml:space="preserve"> to rectify the situation.</w:t>
      </w:r>
    </w:p>
    <w:p w14:paraId="198DA6A5" w14:textId="77777777" w:rsidR="005B6AF1" w:rsidRPr="007D73FB" w:rsidRDefault="005B6AF1" w:rsidP="005B6AF1">
      <w:pPr>
        <w:numPr>
          <w:ilvl w:val="0"/>
          <w:numId w:val="50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Any situation involving threats to </w:t>
      </w:r>
      <w:r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 xml:space="preserve">staff are reported to the </w:t>
      </w:r>
      <w:r>
        <w:rPr>
          <w:rFonts w:ascii="Arial" w:hAnsi="Arial" w:cs="Arial"/>
          <w:sz w:val="22"/>
          <w:szCs w:val="22"/>
        </w:rPr>
        <w:t xml:space="preserve">line manager, following procedure </w:t>
      </w:r>
      <w:r w:rsidRPr="0055603B">
        <w:rPr>
          <w:rFonts w:ascii="Arial" w:hAnsi="Arial" w:cs="Arial"/>
          <w:sz w:val="22"/>
          <w:szCs w:val="22"/>
        </w:rPr>
        <w:t>01.12</w:t>
      </w:r>
      <w:r>
        <w:rPr>
          <w:rFonts w:ascii="Arial" w:hAnsi="Arial" w:cs="Arial"/>
          <w:sz w:val="22"/>
          <w:szCs w:val="22"/>
        </w:rPr>
        <w:t xml:space="preserve"> </w:t>
      </w:r>
      <w:r w:rsidRPr="0055603B">
        <w:rPr>
          <w:rFonts w:ascii="Arial" w:hAnsi="Arial" w:cs="Arial"/>
          <w:sz w:val="22"/>
          <w:szCs w:val="22"/>
        </w:rPr>
        <w:t>Threats and abuse towards staff and volunteers</w:t>
      </w:r>
      <w:r>
        <w:rPr>
          <w:rFonts w:ascii="Arial" w:hAnsi="Arial" w:cs="Arial"/>
          <w:sz w:val="22"/>
          <w:szCs w:val="22"/>
        </w:rPr>
        <w:t>.</w:t>
      </w:r>
    </w:p>
    <w:p w14:paraId="6A3ED09F" w14:textId="77777777" w:rsidR="005B6AF1" w:rsidRPr="0012754D" w:rsidRDefault="005B6AF1" w:rsidP="005B6AF1">
      <w:pPr>
        <w:tabs>
          <w:tab w:val="left" w:pos="3570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>Copies of correspondence regarding the incident will be kept in the relevant child’s file.</w:t>
      </w:r>
    </w:p>
    <w:p w14:paraId="00221A66" w14:textId="12C9B571" w:rsidR="0003011A" w:rsidRPr="00CD35E5" w:rsidRDefault="0003011A" w:rsidP="005B6AF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3FB33" w14:textId="77777777" w:rsidR="000C2182" w:rsidRDefault="000C2182" w:rsidP="00CA26E1">
      <w:r>
        <w:separator/>
      </w:r>
    </w:p>
  </w:endnote>
  <w:endnote w:type="continuationSeparator" w:id="0">
    <w:p w14:paraId="05DAD47B" w14:textId="77777777" w:rsidR="000C2182" w:rsidRDefault="000C2182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Creaton CIO </w:t>
    </w:r>
    <w:r>
      <w:rPr>
        <w:rFonts w:ascii="ChalkyChuck" w:hAnsi="ChalkyChuck"/>
        <w:color w:val="808080" w:themeColor="background1" w:themeShade="80"/>
        <w:sz w:val="20"/>
        <w:szCs w:val="20"/>
      </w:rPr>
      <w:t>18 Welford Road, Creaton,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53B3C" w14:textId="77777777" w:rsidR="000C2182" w:rsidRDefault="000C2182" w:rsidP="00CA26E1">
      <w:r>
        <w:separator/>
      </w:r>
    </w:p>
  </w:footnote>
  <w:footnote w:type="continuationSeparator" w:id="0">
    <w:p w14:paraId="6998519D" w14:textId="77777777" w:rsidR="000C2182" w:rsidRDefault="000C2182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in;height:3in" o:bullet="t"/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-"/>
      <w:lvlJc w:val="left"/>
      <w:pPr>
        <w:ind w:left="720" w:hanging="360"/>
      </w:pPr>
      <w:rPr>
        <w:rFonts w:ascii="Arial-BoldMT" w:hAnsi="Arial-BoldMT"/>
        <w:color w:val="6FB656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7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9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7E2F96"/>
    <w:multiLevelType w:val="hybridMultilevel"/>
    <w:tmpl w:val="96B2C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947DA3"/>
    <w:multiLevelType w:val="multilevel"/>
    <w:tmpl w:val="51D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9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A3D2B7F"/>
    <w:multiLevelType w:val="hybridMultilevel"/>
    <w:tmpl w:val="A132A956"/>
    <w:lvl w:ilvl="0" w:tplc="DFCAE72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341788"/>
    <w:multiLevelType w:val="hybridMultilevel"/>
    <w:tmpl w:val="60B0A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30667AB1"/>
    <w:multiLevelType w:val="hybridMultilevel"/>
    <w:tmpl w:val="65D05588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7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B6672D4"/>
    <w:multiLevelType w:val="hybridMultilevel"/>
    <w:tmpl w:val="E366747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E86740"/>
    <w:multiLevelType w:val="hybridMultilevel"/>
    <w:tmpl w:val="A8CC3C2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1F32A6"/>
    <w:multiLevelType w:val="hybridMultilevel"/>
    <w:tmpl w:val="A1A81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29"/>
  </w:num>
  <w:num w:numId="8">
    <w:abstractNumId w:val="5"/>
  </w:num>
  <w:num w:numId="9">
    <w:abstractNumId w:val="6"/>
  </w:num>
  <w:num w:numId="10">
    <w:abstractNumId w:val="22"/>
  </w:num>
  <w:num w:numId="11">
    <w:abstractNumId w:val="21"/>
  </w:num>
  <w:num w:numId="12">
    <w:abstractNumId w:val="41"/>
  </w:num>
  <w:num w:numId="13">
    <w:abstractNumId w:val="17"/>
  </w:num>
  <w:num w:numId="14">
    <w:abstractNumId w:val="33"/>
  </w:num>
  <w:num w:numId="15">
    <w:abstractNumId w:val="26"/>
  </w:num>
  <w:num w:numId="16">
    <w:abstractNumId w:val="47"/>
  </w:num>
  <w:num w:numId="17">
    <w:abstractNumId w:val="46"/>
  </w:num>
  <w:num w:numId="18">
    <w:abstractNumId w:val="48"/>
  </w:num>
  <w:num w:numId="19">
    <w:abstractNumId w:val="15"/>
  </w:num>
  <w:num w:numId="20">
    <w:abstractNumId w:val="38"/>
  </w:num>
  <w:num w:numId="21">
    <w:abstractNumId w:val="44"/>
  </w:num>
  <w:num w:numId="22">
    <w:abstractNumId w:val="18"/>
  </w:num>
  <w:num w:numId="23">
    <w:abstractNumId w:val="40"/>
  </w:num>
  <w:num w:numId="24">
    <w:abstractNumId w:val="35"/>
  </w:num>
  <w:num w:numId="25">
    <w:abstractNumId w:val="37"/>
  </w:num>
  <w:num w:numId="26">
    <w:abstractNumId w:val="30"/>
  </w:num>
  <w:num w:numId="27">
    <w:abstractNumId w:val="43"/>
  </w:num>
  <w:num w:numId="28">
    <w:abstractNumId w:val="9"/>
  </w:num>
  <w:num w:numId="29">
    <w:abstractNumId w:val="14"/>
  </w:num>
  <w:num w:numId="30">
    <w:abstractNumId w:val="31"/>
  </w:num>
  <w:num w:numId="31">
    <w:abstractNumId w:val="42"/>
  </w:num>
  <w:num w:numId="32">
    <w:abstractNumId w:val="16"/>
  </w:num>
  <w:num w:numId="33">
    <w:abstractNumId w:val="23"/>
  </w:num>
  <w:num w:numId="34">
    <w:abstractNumId w:val="7"/>
  </w:num>
  <w:num w:numId="35">
    <w:abstractNumId w:val="25"/>
  </w:num>
  <w:num w:numId="36">
    <w:abstractNumId w:val="34"/>
  </w:num>
  <w:num w:numId="37">
    <w:abstractNumId w:val="45"/>
  </w:num>
  <w:num w:numId="38">
    <w:abstractNumId w:val="39"/>
  </w:num>
  <w:num w:numId="39">
    <w:abstractNumId w:val="11"/>
  </w:num>
  <w:num w:numId="40">
    <w:abstractNumId w:val="32"/>
  </w:num>
  <w:num w:numId="41">
    <w:abstractNumId w:val="36"/>
  </w:num>
  <w:num w:numId="42">
    <w:abstractNumId w:val="12"/>
  </w:num>
  <w:num w:numId="43">
    <w:abstractNumId w:val="10"/>
  </w:num>
  <w:num w:numId="44">
    <w:abstractNumId w:val="24"/>
  </w:num>
  <w:num w:numId="45">
    <w:abstractNumId w:val="7"/>
  </w:num>
  <w:num w:numId="46">
    <w:abstractNumId w:val="27"/>
  </w:num>
  <w:num w:numId="47">
    <w:abstractNumId w:val="8"/>
  </w:num>
  <w:num w:numId="48">
    <w:abstractNumId w:val="20"/>
  </w:num>
  <w:num w:numId="49">
    <w:abstractNumId w:val="2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9667F"/>
    <w:rsid w:val="0009702C"/>
    <w:rsid w:val="000A53C2"/>
    <w:rsid w:val="000B47E5"/>
    <w:rsid w:val="000B679D"/>
    <w:rsid w:val="000C075B"/>
    <w:rsid w:val="000C0AC6"/>
    <w:rsid w:val="000C2182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713ED"/>
    <w:rsid w:val="00297C8F"/>
    <w:rsid w:val="002D5F97"/>
    <w:rsid w:val="002D7AA1"/>
    <w:rsid w:val="002E5CFE"/>
    <w:rsid w:val="002F5C8C"/>
    <w:rsid w:val="0033283F"/>
    <w:rsid w:val="0034251D"/>
    <w:rsid w:val="00350653"/>
    <w:rsid w:val="00380BF3"/>
    <w:rsid w:val="003B06A1"/>
    <w:rsid w:val="003C0226"/>
    <w:rsid w:val="003C67C6"/>
    <w:rsid w:val="003D1ADE"/>
    <w:rsid w:val="003E3A83"/>
    <w:rsid w:val="003F2585"/>
    <w:rsid w:val="004035C0"/>
    <w:rsid w:val="00423C7B"/>
    <w:rsid w:val="00450FFB"/>
    <w:rsid w:val="00491063"/>
    <w:rsid w:val="00494E0F"/>
    <w:rsid w:val="004D4584"/>
    <w:rsid w:val="004E7887"/>
    <w:rsid w:val="004F0276"/>
    <w:rsid w:val="004F4E20"/>
    <w:rsid w:val="0054485C"/>
    <w:rsid w:val="00547104"/>
    <w:rsid w:val="00556204"/>
    <w:rsid w:val="005643C8"/>
    <w:rsid w:val="00581D41"/>
    <w:rsid w:val="00584BDF"/>
    <w:rsid w:val="00592671"/>
    <w:rsid w:val="005A5BCC"/>
    <w:rsid w:val="005B6AF1"/>
    <w:rsid w:val="005C50BE"/>
    <w:rsid w:val="005D630E"/>
    <w:rsid w:val="005E074C"/>
    <w:rsid w:val="006279F7"/>
    <w:rsid w:val="00662272"/>
    <w:rsid w:val="00666BCD"/>
    <w:rsid w:val="00691BD1"/>
    <w:rsid w:val="006B10FA"/>
    <w:rsid w:val="006E5F6D"/>
    <w:rsid w:val="006F004A"/>
    <w:rsid w:val="00706F4C"/>
    <w:rsid w:val="00726B65"/>
    <w:rsid w:val="00732AF0"/>
    <w:rsid w:val="00777FDD"/>
    <w:rsid w:val="007A4EFF"/>
    <w:rsid w:val="007A6390"/>
    <w:rsid w:val="007F7165"/>
    <w:rsid w:val="00821401"/>
    <w:rsid w:val="008234EA"/>
    <w:rsid w:val="00852242"/>
    <w:rsid w:val="00893D32"/>
    <w:rsid w:val="00900118"/>
    <w:rsid w:val="00917C52"/>
    <w:rsid w:val="0099564E"/>
    <w:rsid w:val="009A1AA9"/>
    <w:rsid w:val="009A7C4C"/>
    <w:rsid w:val="00A032CA"/>
    <w:rsid w:val="00A20686"/>
    <w:rsid w:val="00A6103B"/>
    <w:rsid w:val="00A67FDC"/>
    <w:rsid w:val="00A7762D"/>
    <w:rsid w:val="00A8237D"/>
    <w:rsid w:val="00A85545"/>
    <w:rsid w:val="00AB57FB"/>
    <w:rsid w:val="00AC34BE"/>
    <w:rsid w:val="00AE021B"/>
    <w:rsid w:val="00AE12C8"/>
    <w:rsid w:val="00AF611C"/>
    <w:rsid w:val="00B02EC5"/>
    <w:rsid w:val="00B310E0"/>
    <w:rsid w:val="00B4039C"/>
    <w:rsid w:val="00B52BA0"/>
    <w:rsid w:val="00B57478"/>
    <w:rsid w:val="00B8110F"/>
    <w:rsid w:val="00B82E46"/>
    <w:rsid w:val="00BD57A5"/>
    <w:rsid w:val="00BE0E2E"/>
    <w:rsid w:val="00C15F3E"/>
    <w:rsid w:val="00C54259"/>
    <w:rsid w:val="00C94CB6"/>
    <w:rsid w:val="00CA1AA6"/>
    <w:rsid w:val="00CA26E1"/>
    <w:rsid w:val="00CB5678"/>
    <w:rsid w:val="00CD2E43"/>
    <w:rsid w:val="00CD35E5"/>
    <w:rsid w:val="00D05548"/>
    <w:rsid w:val="00D5752E"/>
    <w:rsid w:val="00D578BE"/>
    <w:rsid w:val="00D80D49"/>
    <w:rsid w:val="00DA6C1C"/>
    <w:rsid w:val="00DC568F"/>
    <w:rsid w:val="00E32368"/>
    <w:rsid w:val="00E43904"/>
    <w:rsid w:val="00E60DFE"/>
    <w:rsid w:val="00E62694"/>
    <w:rsid w:val="00E67E65"/>
    <w:rsid w:val="00E801BE"/>
    <w:rsid w:val="00EB2A68"/>
    <w:rsid w:val="00EB36A3"/>
    <w:rsid w:val="00EC1657"/>
    <w:rsid w:val="00EE2D2C"/>
    <w:rsid w:val="00F241CD"/>
    <w:rsid w:val="00F51615"/>
    <w:rsid w:val="00F53D78"/>
    <w:rsid w:val="00F61A23"/>
    <w:rsid w:val="00F7088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4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4</cp:revision>
  <cp:lastPrinted>2022-03-03T12:50:00Z</cp:lastPrinted>
  <dcterms:created xsi:type="dcterms:W3CDTF">2022-03-08T13:25:00Z</dcterms:created>
  <dcterms:modified xsi:type="dcterms:W3CDTF">2022-03-09T12:20:00Z</dcterms:modified>
</cp:coreProperties>
</file>